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65F02EF5" w14:textId="4E5C6748" w:rsidR="00AD4DE0" w:rsidRDefault="005809E8" w:rsidP="007F7146">
      <w:pPr>
        <w:pStyle w:val="CommentSubject1"/>
      </w:pPr>
      <w:r w:rsidRPr="005809E8">
        <w:t>bistand til rekruttering av styremedlemmer</w:t>
      </w: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F0E61BB" w:rsidR="004D1F84" w:rsidRDefault="00934766" w:rsidP="007F7146">
      <w:pPr>
        <w:pStyle w:val="Normalmedluftover"/>
      </w:pPr>
      <w:r>
        <w:t xml:space="preserve">Oslo kommune, </w:t>
      </w:r>
      <w:r w:rsidR="005809E8">
        <w:t>B</w:t>
      </w:r>
      <w:r>
        <w:t>yrådsavdeling for kultur og næring</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6E7B29A1" w14:textId="42FDDD67" w:rsidR="00A91AAB" w:rsidRDefault="00A91AAB" w:rsidP="00877787">
            <w:pPr>
              <w:pStyle w:val="TableContents"/>
            </w:pPr>
            <w:r>
              <w:t xml:space="preserve">Oslo kommune, </w:t>
            </w:r>
            <w:r w:rsidR="00C430DB">
              <w:t>B</w:t>
            </w:r>
            <w:r>
              <w:t xml:space="preserve">yrådsavdeling for </w:t>
            </w:r>
          </w:p>
          <w:p w14:paraId="11BA5298" w14:textId="35B150F2" w:rsidR="00AD4DE0" w:rsidRDefault="00A91AAB" w:rsidP="00877787">
            <w:pPr>
              <w:pStyle w:val="TableContents"/>
            </w:pPr>
            <w:r>
              <w:t>kultur og næring</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4862C89D" w:rsidR="004D1F84" w:rsidRDefault="004D1F84" w:rsidP="007F7146">
            <w:pPr>
              <w:pStyle w:val="TableContents"/>
            </w:pPr>
            <w:r>
              <w:t xml:space="preserve">Navn: </w:t>
            </w:r>
            <w:r w:rsidR="00A91AAB">
              <w:t>Frode Hoel Helgeland</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0536BC51" w:rsidR="004D1F84" w:rsidRDefault="004D1F84" w:rsidP="007F7146">
            <w:pPr>
              <w:pStyle w:val="TableContents"/>
              <w:tabs>
                <w:tab w:val="left" w:pos="938"/>
              </w:tabs>
            </w:pPr>
            <w:r>
              <w:t xml:space="preserve">Stilling: </w:t>
            </w:r>
            <w:r w:rsidR="00A91AAB">
              <w:t>Seksjonssjef</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05CF9685" w:rsidR="004D1F84" w:rsidRDefault="004D1F84" w:rsidP="007F7146">
            <w:pPr>
              <w:pStyle w:val="TableContents"/>
              <w:tabs>
                <w:tab w:val="left" w:pos="796"/>
                <w:tab w:val="left" w:pos="938"/>
              </w:tabs>
            </w:pPr>
            <w:r>
              <w:t xml:space="preserve">Telefon: </w:t>
            </w:r>
            <w:r w:rsidR="009275C3" w:rsidRPr="009275C3">
              <w:t>928</w:t>
            </w:r>
            <w:r w:rsidR="009275C3">
              <w:t xml:space="preserve"> </w:t>
            </w:r>
            <w:r w:rsidR="009275C3" w:rsidRPr="009275C3">
              <w:t>26</w:t>
            </w:r>
            <w:r w:rsidR="009275C3">
              <w:t xml:space="preserve"> </w:t>
            </w:r>
            <w:r w:rsidR="009275C3" w:rsidRPr="009275C3">
              <w:t>094</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55A9ADBB" w:rsidR="004D1F84" w:rsidRDefault="004D1F84" w:rsidP="007F7146">
            <w:pPr>
              <w:pStyle w:val="TableContents"/>
              <w:tabs>
                <w:tab w:val="left" w:pos="938"/>
              </w:tabs>
            </w:pPr>
            <w:r>
              <w:t xml:space="preserve">E-post: </w:t>
            </w:r>
            <w:r w:rsidR="0028162D" w:rsidRPr="0028162D">
              <w:t>frode.hoel.helgeland@byr.oslo.kommun</w:t>
            </w:r>
            <w:r w:rsidR="0028162D" w:rsidRPr="0028162D">
              <w:lastRenderedPageBreak/>
              <w:t>e.no</w:t>
            </w:r>
          </w:p>
        </w:tc>
        <w:tc>
          <w:tcPr>
            <w:tcW w:w="4110" w:type="dxa"/>
          </w:tcPr>
          <w:p w14:paraId="6F2A1E61" w14:textId="77777777" w:rsidR="004D1F84" w:rsidRDefault="004D1F84" w:rsidP="007F7146">
            <w:pPr>
              <w:pStyle w:val="TableContents"/>
            </w:pPr>
            <w:r>
              <w:lastRenderedPageBreak/>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20239149" w:rsidR="00AD4DE0" w:rsidRDefault="00AD4DE0" w:rsidP="005745A4">
            <w:r>
              <w:t xml:space="preserve">Bilag 1: </w:t>
            </w:r>
            <w:r w:rsidR="00FE7CEA">
              <w:t>Kravspesifikasjon, o</w:t>
            </w:r>
            <w:r w:rsidR="007B4FFE">
              <w:t>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501B63DD" w:rsidR="00AD4DE0" w:rsidRDefault="008851A1">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07FBEF0A" w:rsidR="00AD4DE0" w:rsidRDefault="008851A1">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C8140A" w14:paraId="1EAB4AAA" w14:textId="77777777">
        <w:trPr>
          <w:cantSplit/>
        </w:trPr>
        <w:tc>
          <w:tcPr>
            <w:tcW w:w="6247" w:type="dxa"/>
            <w:tcBorders>
              <w:top w:val="single" w:sz="4" w:space="0" w:color="000000"/>
              <w:left w:val="single" w:sz="4" w:space="0" w:color="000000"/>
              <w:bottom w:val="single" w:sz="4" w:space="0" w:color="000000"/>
            </w:tcBorders>
            <w:vAlign w:val="center"/>
          </w:tcPr>
          <w:p w14:paraId="5CBCFC9B" w14:textId="5E981637" w:rsidR="00C8140A" w:rsidRDefault="00AF3745" w:rsidP="00CE7E90">
            <w:r>
              <w:t>Bilag 2.1 Bestillingsskjema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933BA39" w14:textId="091F90F3" w:rsidR="00C8140A" w:rsidRDefault="000841F8">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07BF679" w14:textId="77777777" w:rsidR="00C8140A" w:rsidRDefault="00C8140A"/>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6806B2BE" w:rsidR="00AD4DE0" w:rsidRDefault="008851A1">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63B95001" w:rsidR="00AD4DE0" w:rsidRDefault="008851A1">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58FEC505" w:rsidR="00AD4DE0" w:rsidRDefault="008851A1">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0F896155" w:rsidR="00AD4DE0" w:rsidRDefault="008851A1">
            <w:r>
              <w:t>B</w:t>
            </w:r>
            <w:r w:rsidR="00AD4DE0">
              <w:t>ilag</w:t>
            </w:r>
            <w:r>
              <w:t xml:space="preserve"> 6</w:t>
            </w:r>
            <w:r w:rsidR="00AD4DE0">
              <w:t>:</w:t>
            </w:r>
            <w:r>
              <w:t xml:space="preserve"> Endringer til statens standardavtale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12635130" w:rsidR="00AD4DE0" w:rsidRDefault="00B13056">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6CB7AC9A"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comments.xml><?xml version="1.0" encoding="utf-8"?>
<w:comments xmlns:w="http://schemas.openxmlformats.org/wordprocessingml/2006/main"/>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A42ED" w14:textId="77777777" w:rsidR="006B264A" w:rsidRDefault="006B264A">
      <w:r>
        <w:separator/>
      </w:r>
    </w:p>
    <w:p w14:paraId="5AC63984" w14:textId="77777777" w:rsidR="006B264A" w:rsidRDefault="006B264A"/>
  </w:endnote>
  <w:endnote w:type="continuationSeparator" w:id="0">
    <w:p w14:paraId="72DFD8B3" w14:textId="77777777" w:rsidR="006B264A" w:rsidRDefault="006B264A">
      <w:r>
        <w:continuationSeparator/>
      </w:r>
    </w:p>
    <w:p w14:paraId="108940F8" w14:textId="77777777" w:rsidR="006B264A" w:rsidRDefault="006B26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CC281" w14:textId="77777777" w:rsidR="006B264A" w:rsidRDefault="006B264A">
      <w:r>
        <w:separator/>
      </w:r>
    </w:p>
    <w:p w14:paraId="520E905A" w14:textId="77777777" w:rsidR="006B264A" w:rsidRDefault="006B264A"/>
  </w:footnote>
  <w:footnote w:type="continuationSeparator" w:id="0">
    <w:p w14:paraId="78CB77BC" w14:textId="77777777" w:rsidR="006B264A" w:rsidRDefault="006B264A">
      <w:r>
        <w:continuationSeparator/>
      </w:r>
    </w:p>
    <w:p w14:paraId="30BD5538" w14:textId="77777777" w:rsidR="006B264A" w:rsidRDefault="006B26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6B264A"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41F8"/>
    <w:rsid w:val="0008646A"/>
    <w:rsid w:val="00093A76"/>
    <w:rsid w:val="000969F8"/>
    <w:rsid w:val="000B6418"/>
    <w:rsid w:val="000D36E8"/>
    <w:rsid w:val="000D3AF7"/>
    <w:rsid w:val="000E60FE"/>
    <w:rsid w:val="00115870"/>
    <w:rsid w:val="0012144F"/>
    <w:rsid w:val="00122FD9"/>
    <w:rsid w:val="00133EED"/>
    <w:rsid w:val="0014507A"/>
    <w:rsid w:val="0015580C"/>
    <w:rsid w:val="00162A8C"/>
    <w:rsid w:val="0016564B"/>
    <w:rsid w:val="001760CA"/>
    <w:rsid w:val="00181DD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162D"/>
    <w:rsid w:val="00286F81"/>
    <w:rsid w:val="00291CDC"/>
    <w:rsid w:val="002A6C32"/>
    <w:rsid w:val="002B18A0"/>
    <w:rsid w:val="002B73C9"/>
    <w:rsid w:val="002C1B22"/>
    <w:rsid w:val="002C2DC4"/>
    <w:rsid w:val="002D2113"/>
    <w:rsid w:val="002D5645"/>
    <w:rsid w:val="002F0A2E"/>
    <w:rsid w:val="0030019F"/>
    <w:rsid w:val="00303B1B"/>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374FD"/>
    <w:rsid w:val="00544227"/>
    <w:rsid w:val="00545337"/>
    <w:rsid w:val="00551298"/>
    <w:rsid w:val="00555F18"/>
    <w:rsid w:val="005571DB"/>
    <w:rsid w:val="005745A4"/>
    <w:rsid w:val="0057735B"/>
    <w:rsid w:val="005809E8"/>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5E73"/>
    <w:rsid w:val="006876F6"/>
    <w:rsid w:val="00694309"/>
    <w:rsid w:val="0069634F"/>
    <w:rsid w:val="006A2EBC"/>
    <w:rsid w:val="006A7C61"/>
    <w:rsid w:val="006A7D55"/>
    <w:rsid w:val="006B264A"/>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6427"/>
    <w:rsid w:val="007F7146"/>
    <w:rsid w:val="00801002"/>
    <w:rsid w:val="00815777"/>
    <w:rsid w:val="00817BAB"/>
    <w:rsid w:val="00831164"/>
    <w:rsid w:val="0084623B"/>
    <w:rsid w:val="0085138B"/>
    <w:rsid w:val="00861B12"/>
    <w:rsid w:val="00864116"/>
    <w:rsid w:val="00875DB0"/>
    <w:rsid w:val="00877787"/>
    <w:rsid w:val="00883257"/>
    <w:rsid w:val="008851A1"/>
    <w:rsid w:val="00891FA1"/>
    <w:rsid w:val="008921E2"/>
    <w:rsid w:val="008B54AE"/>
    <w:rsid w:val="008C0AC4"/>
    <w:rsid w:val="008C1665"/>
    <w:rsid w:val="008C3FBE"/>
    <w:rsid w:val="008C46C3"/>
    <w:rsid w:val="008D311B"/>
    <w:rsid w:val="008D485E"/>
    <w:rsid w:val="008E5D24"/>
    <w:rsid w:val="009007E5"/>
    <w:rsid w:val="009068D5"/>
    <w:rsid w:val="00925A6A"/>
    <w:rsid w:val="009275C3"/>
    <w:rsid w:val="009300BE"/>
    <w:rsid w:val="00934766"/>
    <w:rsid w:val="009440F5"/>
    <w:rsid w:val="00946664"/>
    <w:rsid w:val="00974933"/>
    <w:rsid w:val="00976876"/>
    <w:rsid w:val="00981925"/>
    <w:rsid w:val="0098571A"/>
    <w:rsid w:val="009A1B09"/>
    <w:rsid w:val="009A2C78"/>
    <w:rsid w:val="009A3EAB"/>
    <w:rsid w:val="009A65EB"/>
    <w:rsid w:val="009C5052"/>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1AAB"/>
    <w:rsid w:val="00A951EC"/>
    <w:rsid w:val="00AA40CE"/>
    <w:rsid w:val="00AB6DBF"/>
    <w:rsid w:val="00AC07E4"/>
    <w:rsid w:val="00AC1933"/>
    <w:rsid w:val="00AC6863"/>
    <w:rsid w:val="00AD3A33"/>
    <w:rsid w:val="00AD4DE0"/>
    <w:rsid w:val="00AE21AF"/>
    <w:rsid w:val="00AE2805"/>
    <w:rsid w:val="00AF3745"/>
    <w:rsid w:val="00B10154"/>
    <w:rsid w:val="00B11472"/>
    <w:rsid w:val="00B13056"/>
    <w:rsid w:val="00B16B71"/>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5C9"/>
    <w:rsid w:val="00C209E8"/>
    <w:rsid w:val="00C23398"/>
    <w:rsid w:val="00C27DB6"/>
    <w:rsid w:val="00C30831"/>
    <w:rsid w:val="00C35057"/>
    <w:rsid w:val="00C430DB"/>
    <w:rsid w:val="00C44878"/>
    <w:rsid w:val="00C46E9C"/>
    <w:rsid w:val="00C57485"/>
    <w:rsid w:val="00C61F3E"/>
    <w:rsid w:val="00C64C91"/>
    <w:rsid w:val="00C8140A"/>
    <w:rsid w:val="00C91BEA"/>
    <w:rsid w:val="00C9308B"/>
    <w:rsid w:val="00CB2A3B"/>
    <w:rsid w:val="00CC3B35"/>
    <w:rsid w:val="00CC3BD2"/>
    <w:rsid w:val="00CE6A0B"/>
    <w:rsid w:val="00CE7E90"/>
    <w:rsid w:val="00D02C71"/>
    <w:rsid w:val="00D04DD0"/>
    <w:rsid w:val="00D05B8E"/>
    <w:rsid w:val="00D1227E"/>
    <w:rsid w:val="00D22165"/>
    <w:rsid w:val="00D27C22"/>
    <w:rsid w:val="00D32C59"/>
    <w:rsid w:val="00D563BD"/>
    <w:rsid w:val="00D5732B"/>
    <w:rsid w:val="00D64202"/>
    <w:rsid w:val="00D67CB8"/>
    <w:rsid w:val="00D72ACE"/>
    <w:rsid w:val="00D8196F"/>
    <w:rsid w:val="00D857CE"/>
    <w:rsid w:val="00D87E6C"/>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27A3C"/>
    <w:rsid w:val="00E52B9E"/>
    <w:rsid w:val="00E76B72"/>
    <w:rsid w:val="00E901FF"/>
    <w:rsid w:val="00E924F5"/>
    <w:rsid w:val="00EA3A68"/>
    <w:rsid w:val="00EB0011"/>
    <w:rsid w:val="00EC64A0"/>
    <w:rsid w:val="00ED2D16"/>
    <w:rsid w:val="00ED65DC"/>
    <w:rsid w:val="00ED76D8"/>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E7CEA"/>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555C4471-3709-4A96-9E6A-EB5DE7348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header" Target="header4.xm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4.xml" Id="rId17" /><Relationship Type="http://schemas.openxmlformats.org/officeDocument/2006/relationships/footer" Target="footer8.xml"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eader" Target="header5.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header" Target="header7.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footer" Target="footer7.xml" Id="rId23" /><Relationship Type="http://schemas.openxmlformats.org/officeDocument/2006/relationships/endnotes" Target="endnotes.xml" Id="rId10" /><Relationship Type="http://schemas.openxmlformats.org/officeDocument/2006/relationships/footer" Target="foot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footer" Target="footer6.xml" Id="rId22" /><Relationship Type="http://schemas.openxmlformats.org/officeDocument/2006/relationships/theme" Target="theme/theme1.xml" Id="rId27" /><Relationship Type="http://schemas.openxmlformats.org/officeDocument/2006/relationships/comments" Target="comments.xml" Id="rId28"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2.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F21143-A21E-41E9-97A2-F08833321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1509</Words>
  <Characters>7999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 Anskaffelse av bistand til rekruttering av styremedlemmer</dc:title>
  <dc:creator/>
  <cp:lastModifiedBy>Synne Hveem</cp:lastModifiedBy>
  <cp:revision>5</cp:revision>
  <dcterms:created xsi:type="dcterms:W3CDTF">2018-07-13T11:15:00Z</dcterms:created>
  <dcterms:modified xsi:type="dcterms:W3CDTF">2026-06-25T12:14:00Z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